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F56BA" w14:textId="6093DB2A" w:rsidR="00317354" w:rsidRPr="000D18A7" w:rsidRDefault="00D71555" w:rsidP="00317354">
      <w:pPr>
        <w:rPr>
          <w:rFonts w:ascii="Arial" w:hAnsi="Arial" w:cs="Arial"/>
          <w:b/>
        </w:rPr>
      </w:pPr>
      <w:bookmarkStart w:id="0" w:name="_Hlk225930343"/>
      <w:r w:rsidRPr="00536AEF">
        <w:rPr>
          <w:rFonts w:ascii="Arial" w:eastAsia="Calibri" w:hAnsi="Arial"/>
          <w:b/>
          <w:color w:val="000000"/>
        </w:rPr>
        <w:t>KZP/26/</w:t>
      </w:r>
      <w:r w:rsidR="00EB2D9F">
        <w:rPr>
          <w:rFonts w:ascii="Arial" w:eastAsia="Calibri" w:hAnsi="Arial"/>
          <w:b/>
          <w:color w:val="000000"/>
        </w:rPr>
        <w:t>3</w:t>
      </w:r>
      <w:r w:rsidR="00B140BA" w:rsidRPr="00536AEF">
        <w:rPr>
          <w:rFonts w:ascii="Arial" w:eastAsia="Calibri" w:hAnsi="Arial"/>
          <w:b/>
          <w:color w:val="000000"/>
        </w:rPr>
        <w:t>/202</w:t>
      </w:r>
      <w:r w:rsidR="005E2849" w:rsidRPr="00536AEF">
        <w:rPr>
          <w:rFonts w:ascii="Arial" w:eastAsia="Calibri" w:hAnsi="Arial"/>
          <w:b/>
          <w:color w:val="000000"/>
        </w:rPr>
        <w:t>6</w:t>
      </w:r>
      <w:bookmarkEnd w:id="0"/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5E2849">
        <w:rPr>
          <w:rFonts w:ascii="Arial" w:hAnsi="Arial" w:cs="Arial"/>
          <w:b/>
        </w:rPr>
        <w:t xml:space="preserve">          </w:t>
      </w:r>
      <w:r w:rsidR="00317354" w:rsidRPr="000D18A7">
        <w:rPr>
          <w:rFonts w:ascii="Arial" w:hAnsi="Arial" w:cs="Arial"/>
          <w:b/>
        </w:rPr>
        <w:t xml:space="preserve">Załącznik nr </w:t>
      </w:r>
      <w:r w:rsidR="00D37238">
        <w:rPr>
          <w:rFonts w:ascii="Arial" w:hAnsi="Arial" w:cs="Arial"/>
          <w:b/>
        </w:rPr>
        <w:t>2</w:t>
      </w:r>
      <w:r w:rsidR="00317354"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029E852C" w14:textId="77777777" w:rsidR="00B140BA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</w:p>
    <w:p w14:paraId="76CEC137" w14:textId="74D74C7E" w:rsidR="00B140BA" w:rsidRDefault="00B140BA" w:rsidP="0062773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Nazwa i adres Wykonawcy</w:t>
      </w:r>
      <w:r>
        <w:rPr>
          <w:rStyle w:val="Odwoanieprzypisudolnego"/>
          <w:rFonts w:ascii="Arial" w:hAnsi="Arial" w:cs="Arial"/>
        </w:rPr>
        <w:footnoteReference w:id="1"/>
      </w:r>
      <w:r w:rsidRPr="000D18A7">
        <w:rPr>
          <w:rFonts w:ascii="Arial" w:hAnsi="Arial" w:cs="Arial"/>
        </w:rPr>
        <w:t xml:space="preserve">:                                                                </w:t>
      </w:r>
    </w:p>
    <w:p w14:paraId="64FEDA1C" w14:textId="11514B9F" w:rsidR="00317354" w:rsidRPr="000D18A7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20025B63" w14:textId="77777777" w:rsidR="00BD0875" w:rsidRDefault="00317354" w:rsidP="0062773C">
      <w:pPr>
        <w:spacing w:before="120" w:after="120"/>
        <w:rPr>
          <w:rFonts w:ascii="Arial" w:hAnsi="Arial" w:cs="Arial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</w:t>
      </w:r>
      <w:r w:rsidR="0062773C" w:rsidRPr="000D18A7">
        <w:rPr>
          <w:rFonts w:ascii="Arial" w:hAnsi="Arial" w:cs="Arial"/>
        </w:rPr>
        <w:t>.</w:t>
      </w:r>
      <w:r w:rsidRPr="000D18A7">
        <w:rPr>
          <w:rFonts w:ascii="Arial" w:hAnsi="Arial" w:cs="Arial"/>
        </w:rPr>
        <w:t>.</w:t>
      </w:r>
    </w:p>
    <w:p w14:paraId="15789812" w14:textId="77777777" w:rsidR="00317354" w:rsidRPr="000D18A7" w:rsidRDefault="00BD0875" w:rsidP="0062773C">
      <w:pPr>
        <w:spacing w:before="120" w:after="120"/>
        <w:rPr>
          <w:rFonts w:ascii="Arial" w:hAnsi="Arial" w:cs="Arial"/>
          <w:lang w:val="de-DE"/>
        </w:rPr>
      </w:pPr>
      <w:r>
        <w:rPr>
          <w:rFonts w:ascii="Arial" w:hAnsi="Arial" w:cs="Arial"/>
        </w:rPr>
        <w:t>NIP: …………………………</w:t>
      </w:r>
      <w:r w:rsidR="00317354"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03FE9926" w14:textId="03C1A8A1" w:rsidR="00844CE6" w:rsidRPr="000D18A7" w:rsidRDefault="00844CE6" w:rsidP="0062773C">
      <w:pPr>
        <w:spacing w:before="120" w:after="120"/>
        <w:rPr>
          <w:rFonts w:ascii="Arial" w:hAnsi="Arial" w:cs="Arial"/>
          <w:lang w:val="de-DE"/>
        </w:rPr>
      </w:pPr>
    </w:p>
    <w:p w14:paraId="5945ECCB" w14:textId="77777777" w:rsidR="00317354" w:rsidRPr="000D18A7" w:rsidRDefault="00317354" w:rsidP="00317354">
      <w:pPr>
        <w:suppressAutoHyphens w:val="0"/>
        <w:autoSpaceDE w:val="0"/>
        <w:rPr>
          <w:rFonts w:ascii="Arial" w:hAnsi="Arial" w:cs="Arial"/>
          <w:b/>
          <w:bCs/>
          <w:color w:val="000000"/>
        </w:rPr>
      </w:pPr>
    </w:p>
    <w:p w14:paraId="6A9A051B" w14:textId="77777777" w:rsidR="00317354" w:rsidRDefault="00317354" w:rsidP="00317354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 w:rsidR="00844CE6"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i spełnianiu warunków udziału w postępowaniu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1C2C316" w14:textId="77777777" w:rsid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17C2FA83" w14:textId="77777777" w:rsidR="0020047F" w:rsidRP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</w:p>
    <w:p w14:paraId="2E112D10" w14:textId="77777777" w:rsidR="00317354" w:rsidRPr="0062773C" w:rsidRDefault="00317354" w:rsidP="003C2EFD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3FA7E80" w14:textId="793AE77C" w:rsidR="00317354" w:rsidRPr="0062773C" w:rsidRDefault="00A54949" w:rsidP="0062773C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="00317354" w:rsidRPr="0062773C">
        <w:rPr>
          <w:rFonts w:ascii="Arial" w:hAnsi="Arial" w:cs="Arial"/>
          <w:color w:val="000000"/>
        </w:rPr>
        <w:t xml:space="preserve">a potrzeby postępowania o udzielenie zamówienia publicznego </w:t>
      </w:r>
      <w:r w:rsidR="00561050" w:rsidRPr="0062773C">
        <w:rPr>
          <w:rFonts w:ascii="Arial" w:hAnsi="Arial" w:cs="Arial"/>
          <w:color w:val="000000"/>
        </w:rPr>
        <w:t>pn.</w:t>
      </w:r>
      <w:r w:rsidR="003C2EFD" w:rsidRPr="0062773C">
        <w:rPr>
          <w:rFonts w:ascii="Arial" w:hAnsi="Arial" w:cs="Arial"/>
          <w:color w:val="000000"/>
        </w:rPr>
        <w:t xml:space="preserve"> </w:t>
      </w:r>
      <w:r w:rsidR="003C2EFD" w:rsidRPr="00A74D50">
        <w:rPr>
          <w:rFonts w:ascii="Arial" w:hAnsi="Arial" w:cs="Arial"/>
          <w:b/>
          <w:i/>
          <w:iCs/>
          <w:lang w:eastAsia="pl-PL"/>
        </w:rPr>
        <w:t>„</w:t>
      </w:r>
      <w:r w:rsidR="000E0DC9" w:rsidRPr="000E0DC9">
        <w:rPr>
          <w:rFonts w:ascii="Arial" w:eastAsia="Calibri" w:hAnsi="Arial" w:cs="Arial"/>
          <w:b/>
          <w:i/>
          <w:iCs/>
          <w:lang w:eastAsia="en-US"/>
        </w:rPr>
        <w:t>Opracowanie dokumentacji projektowej wraz z uzyskaniem uzgodnień i decyzji administracyjnych dla prac remontowo-konserwatorskich w zabytkowej części budynku Wielkiej Zbrojowni Akademii Sztuk Pięknych w Gdańsku</w:t>
      </w:r>
      <w:r w:rsidR="003C2EFD" w:rsidRPr="00A74D50">
        <w:rPr>
          <w:rFonts w:ascii="Arial" w:hAnsi="Arial" w:cs="Arial"/>
          <w:b/>
          <w:i/>
          <w:iCs/>
          <w:lang w:eastAsia="pl-PL"/>
        </w:rPr>
        <w:t>”</w:t>
      </w:r>
      <w:r w:rsidR="003C2EFD" w:rsidRPr="0062773C">
        <w:rPr>
          <w:rFonts w:ascii="Arial" w:hAnsi="Arial" w:cs="Arial"/>
          <w:b/>
          <w:i/>
          <w:lang w:eastAsia="pl-PL"/>
        </w:rPr>
        <w:t xml:space="preserve"> </w:t>
      </w:r>
      <w:r w:rsidR="00317354" w:rsidRPr="0062773C">
        <w:rPr>
          <w:rFonts w:ascii="Arial" w:hAnsi="Arial" w:cs="Arial"/>
          <w:color w:val="000000"/>
        </w:rPr>
        <w:t xml:space="preserve">oświadczam, co następuje: </w:t>
      </w:r>
    </w:p>
    <w:p w14:paraId="1BD3DD7A" w14:textId="77777777" w:rsidR="00A54949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29E45728" w14:textId="77777777" w:rsidR="00A54949" w:rsidRPr="009B28A8" w:rsidRDefault="00A54949" w:rsidP="00A54949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p w14:paraId="37F05819" w14:textId="77777777" w:rsidR="00A54949" w:rsidRPr="0062773C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1A708443" w14:textId="2994F927" w:rsidR="007838AD" w:rsidRDefault="00317354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 w:rsidR="007838AD"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>1 pkt. 4</w:t>
      </w:r>
      <w:r w:rsidR="004102F9" w:rsidRPr="00D37238">
        <w:rPr>
          <w:rFonts w:ascii="Arial" w:hAnsi="Arial" w:cs="Arial"/>
          <w:b/>
          <w:bCs/>
          <w:color w:val="000000"/>
        </w:rPr>
        <w:t>, 5, 8,</w:t>
      </w:r>
      <w:r w:rsidR="00D37238" w:rsidRPr="00D37238">
        <w:rPr>
          <w:rFonts w:ascii="Arial" w:hAnsi="Arial" w:cs="Arial"/>
          <w:b/>
          <w:bCs/>
          <w:color w:val="000000"/>
        </w:rPr>
        <w:t xml:space="preserve"> 9, </w:t>
      </w:r>
      <w:r w:rsidR="004102F9" w:rsidRPr="00D37238">
        <w:rPr>
          <w:rFonts w:ascii="Arial" w:hAnsi="Arial" w:cs="Arial"/>
          <w:b/>
          <w:bCs/>
          <w:color w:val="000000"/>
        </w:rPr>
        <w:t>10</w:t>
      </w:r>
      <w:r w:rsidRPr="00D37238">
        <w:rPr>
          <w:rFonts w:ascii="Arial" w:hAnsi="Arial" w:cs="Arial"/>
          <w:b/>
          <w:bCs/>
          <w:color w:val="000000"/>
        </w:rPr>
        <w:t xml:space="preserve"> </w:t>
      </w:r>
      <w:r w:rsidR="003C2EFD" w:rsidRPr="00D37238">
        <w:rPr>
          <w:rFonts w:ascii="Arial" w:hAnsi="Arial" w:cs="Arial"/>
          <w:b/>
          <w:bCs/>
          <w:color w:val="000000"/>
        </w:rPr>
        <w:t>u</w:t>
      </w:r>
      <w:r w:rsidRPr="00D37238">
        <w:rPr>
          <w:rFonts w:ascii="Arial" w:hAnsi="Arial" w:cs="Arial"/>
          <w:b/>
          <w:bCs/>
          <w:color w:val="000000"/>
        </w:rPr>
        <w:t xml:space="preserve">stawy </w:t>
      </w:r>
      <w:proofErr w:type="spellStart"/>
      <w:r w:rsidRPr="00D37238">
        <w:rPr>
          <w:rFonts w:ascii="Arial" w:hAnsi="Arial" w:cs="Arial"/>
          <w:b/>
          <w:bCs/>
          <w:color w:val="000000"/>
        </w:rPr>
        <w:t>P</w:t>
      </w:r>
      <w:r w:rsidR="003C2EFD" w:rsidRPr="00D37238">
        <w:rPr>
          <w:rFonts w:ascii="Arial" w:hAnsi="Arial" w:cs="Arial"/>
          <w:b/>
          <w:bCs/>
          <w:color w:val="000000"/>
        </w:rPr>
        <w:t>zp</w:t>
      </w:r>
      <w:proofErr w:type="spellEnd"/>
      <w:r w:rsidR="00D37238"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698EB543" w14:textId="77777777" w:rsidR="007838AD" w:rsidRDefault="007838AD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20BB7DF2" w14:textId="1EAB881B" w:rsidR="00317354" w:rsidRPr="00D71555" w:rsidRDefault="007838AD" w:rsidP="00D71555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="00317354"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="00317354"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="00317354" w:rsidRPr="00766F44">
        <w:rPr>
          <w:rFonts w:ascii="Arial" w:hAnsi="Arial" w:cs="Arial"/>
          <w:color w:val="000000"/>
        </w:rPr>
        <w:t xml:space="preserve"> r. </w:t>
      </w:r>
      <w:r w:rsidR="00317354" w:rsidRPr="00766F44">
        <w:rPr>
          <w:rFonts w:ascii="Arial" w:hAnsi="Arial" w:cs="Arial"/>
          <w:i/>
          <w:iCs/>
          <w:color w:val="000000"/>
        </w:rPr>
        <w:t>o szczególnych rozwiązaniach w zakresie przeciwdziałania wspieraniu agresji na Ukrainę oraz służących ochronie bezpieczeństwa narodowego</w:t>
      </w:r>
      <w:r w:rsidR="001A121A" w:rsidRPr="00766F44">
        <w:rPr>
          <w:rFonts w:ascii="Arial" w:hAnsi="Arial" w:cs="Arial"/>
          <w:i/>
          <w:iCs/>
          <w:color w:val="000000"/>
        </w:rPr>
        <w:t xml:space="preserve"> </w:t>
      </w:r>
      <w:r w:rsidR="00317354" w:rsidRPr="005C1DBF">
        <w:rPr>
          <w:rFonts w:ascii="Arial" w:hAnsi="Arial" w:cs="Arial"/>
          <w:color w:val="000000"/>
        </w:rPr>
        <w:t xml:space="preserve">zgodnie z informacją zawartą w części </w:t>
      </w:r>
      <w:r w:rsidR="00D37238">
        <w:rPr>
          <w:rFonts w:ascii="Arial" w:hAnsi="Arial" w:cs="Arial"/>
          <w:color w:val="000000"/>
        </w:rPr>
        <w:t>IX</w:t>
      </w:r>
      <w:r w:rsidR="00317354" w:rsidRPr="005C1DBF">
        <w:rPr>
          <w:rFonts w:ascii="Arial" w:hAnsi="Arial" w:cs="Arial"/>
          <w:color w:val="000000"/>
        </w:rPr>
        <w:t xml:space="preserve"> SWZ.</w:t>
      </w:r>
    </w:p>
    <w:p w14:paraId="53DB660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2E5444D" w14:textId="77777777" w:rsidR="003C2EFD" w:rsidRPr="0062773C" w:rsidRDefault="003C2EFD" w:rsidP="0062773C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</w:t>
      </w:r>
      <w:r w:rsidR="00317354" w:rsidRPr="0062773C">
        <w:rPr>
          <w:rFonts w:ascii="Arial" w:hAnsi="Arial" w:cs="Arial"/>
          <w:color w:val="000000"/>
        </w:rPr>
        <w:t>…………………………………………</w:t>
      </w:r>
    </w:p>
    <w:p w14:paraId="507A1530" w14:textId="77777777" w:rsidR="00317354" w:rsidRPr="00B84A57" w:rsidRDefault="003C2EFD" w:rsidP="003C2EFD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    </w:t>
      </w:r>
      <w:r w:rsidR="00B84A57">
        <w:rPr>
          <w:rFonts w:ascii="Arial" w:hAnsi="Arial" w:cs="Arial"/>
          <w:color w:val="000000"/>
        </w:rPr>
        <w:t xml:space="preserve">          </w:t>
      </w:r>
      <w:r w:rsidRPr="0062773C">
        <w:rPr>
          <w:rFonts w:ascii="Arial" w:hAnsi="Arial" w:cs="Arial"/>
          <w:color w:val="000000"/>
        </w:rPr>
        <w:t xml:space="preserve"> 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(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po</w:t>
      </w:r>
      <w:r w:rsidR="005C1DBF" w:rsidRPr="00B84A57">
        <w:rPr>
          <w:rFonts w:ascii="Arial" w:hAnsi="Arial" w:cs="Arial"/>
          <w:color w:val="000000"/>
          <w:sz w:val="18"/>
          <w:szCs w:val="18"/>
        </w:rPr>
        <w:t>dpis Wykonawcy / p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ełnomocnika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)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68BBCC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69D55503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82B3B91" w14:textId="77777777" w:rsidR="00317354" w:rsidRPr="0062773C" w:rsidRDefault="00317354" w:rsidP="0062773C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62773C">
        <w:rPr>
          <w:rFonts w:ascii="Arial" w:hAnsi="Arial" w:cs="Arial"/>
          <w:color w:val="000000"/>
        </w:rPr>
        <w:t xml:space="preserve">Oświadczam, że zachodzą w stosunku do mnie podstawy wykluczenia z postępowania na podstawie ……………………………… *** </w:t>
      </w:r>
    </w:p>
    <w:p w14:paraId="6D98FD98" w14:textId="77777777" w:rsidR="00317354" w:rsidRPr="0062773C" w:rsidRDefault="00317354" w:rsidP="0062773C">
      <w:pPr>
        <w:suppressAutoHyphens w:val="0"/>
        <w:autoSpaceDE w:val="0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i/>
          <w:iCs/>
          <w:color w:val="000000"/>
        </w:rPr>
        <w:t xml:space="preserve">*** należy wskazać odpowiedni art. </w:t>
      </w:r>
      <w:r w:rsidR="003C2EFD" w:rsidRPr="0062773C">
        <w:rPr>
          <w:rFonts w:ascii="Arial" w:hAnsi="Arial" w:cs="Arial"/>
          <w:i/>
          <w:iCs/>
          <w:color w:val="000000"/>
        </w:rPr>
        <w:t>u</w:t>
      </w:r>
      <w:r w:rsidRPr="0062773C">
        <w:rPr>
          <w:rFonts w:ascii="Arial" w:hAnsi="Arial" w:cs="Arial"/>
          <w:i/>
          <w:iCs/>
          <w:color w:val="000000"/>
        </w:rPr>
        <w:t>stawy P</w:t>
      </w:r>
      <w:r w:rsidR="003C2EFD" w:rsidRPr="0062773C">
        <w:rPr>
          <w:rFonts w:ascii="Arial" w:hAnsi="Arial" w:cs="Arial"/>
          <w:i/>
          <w:iCs/>
          <w:color w:val="000000"/>
        </w:rPr>
        <w:t>zp</w:t>
      </w:r>
      <w:r w:rsidRPr="0062773C">
        <w:rPr>
          <w:rFonts w:ascii="Arial" w:hAnsi="Arial" w:cs="Arial"/>
          <w:i/>
          <w:iCs/>
          <w:color w:val="000000"/>
        </w:rPr>
        <w:t xml:space="preserve"> </w:t>
      </w:r>
    </w:p>
    <w:p w14:paraId="21459AD8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0652163B" w14:textId="77777777" w:rsidR="00317354" w:rsidRPr="0062773C" w:rsidRDefault="00317354" w:rsidP="003C2EFD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 xml:space="preserve">Jednocześnie oświadczam, że w związku z zaistnieniem wskazanych wyżej podstaw wykluczenia, na podstawie art. 110 ust. 2 </w:t>
      </w:r>
      <w:r w:rsidR="003C2EFD" w:rsidRPr="0062773C">
        <w:rPr>
          <w:rFonts w:ascii="Arial" w:hAnsi="Arial" w:cs="Arial"/>
          <w:color w:val="000000"/>
        </w:rPr>
        <w:t>u</w:t>
      </w:r>
      <w:r w:rsidRPr="0062773C">
        <w:rPr>
          <w:rFonts w:ascii="Arial" w:hAnsi="Arial" w:cs="Arial"/>
          <w:color w:val="000000"/>
        </w:rPr>
        <w:t>stawy P</w:t>
      </w:r>
      <w:r w:rsidR="003C2EFD" w:rsidRPr="0062773C">
        <w:rPr>
          <w:rFonts w:ascii="Arial" w:hAnsi="Arial" w:cs="Arial"/>
          <w:color w:val="000000"/>
        </w:rPr>
        <w:t>zp</w:t>
      </w:r>
      <w:r w:rsidRPr="0062773C">
        <w:rPr>
          <w:rFonts w:ascii="Arial" w:hAnsi="Arial" w:cs="Arial"/>
          <w:color w:val="000000"/>
        </w:rPr>
        <w:t xml:space="preserve"> podjąłem następujące środki naprawcze: </w:t>
      </w:r>
    </w:p>
    <w:p w14:paraId="162B8D09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ED0CD" w14:textId="0D8013E8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16D2B4E" w14:textId="77777777" w:rsidR="00317354" w:rsidRPr="0062773C" w:rsidRDefault="0062773C" w:rsidP="0062773C">
      <w:pPr>
        <w:ind w:left="4956" w:right="-22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317354" w:rsidRPr="0062773C">
        <w:rPr>
          <w:rFonts w:ascii="Arial" w:hAnsi="Arial" w:cs="Arial"/>
          <w:color w:val="000000"/>
          <w:sz w:val="22"/>
          <w:szCs w:val="22"/>
        </w:rPr>
        <w:t xml:space="preserve">…………………………………………. </w:t>
      </w:r>
    </w:p>
    <w:p w14:paraId="14231938" w14:textId="1207DCC8" w:rsidR="00031314" w:rsidRDefault="0062773C" w:rsidP="00031314">
      <w:pPr>
        <w:ind w:left="4956" w:right="-227"/>
        <w:rPr>
          <w:rFonts w:ascii="Arial" w:hAnsi="Arial" w:cs="Arial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="00317354" w:rsidRPr="0062773C">
        <w:rPr>
          <w:rFonts w:ascii="Arial" w:hAnsi="Arial" w:cs="Arial"/>
          <w:color w:val="000000"/>
          <w:sz w:val="16"/>
          <w:szCs w:val="16"/>
        </w:rPr>
        <w:t xml:space="preserve"> 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         </w:t>
      </w:r>
      <w:r w:rsidR="00D41FD0" w:rsidRPr="0062773C">
        <w:rPr>
          <w:rFonts w:ascii="Arial" w:hAnsi="Arial" w:cs="Arial"/>
          <w:color w:val="000000"/>
          <w:sz w:val="16"/>
          <w:szCs w:val="16"/>
        </w:rPr>
        <w:t>(</w:t>
      </w:r>
      <w:r w:rsidR="00317354" w:rsidRPr="0062773C">
        <w:rPr>
          <w:rFonts w:ascii="Arial" w:hAnsi="Arial" w:cs="Arial"/>
          <w:color w:val="000000"/>
          <w:sz w:val="16"/>
          <w:szCs w:val="16"/>
        </w:rPr>
        <w:t xml:space="preserve">podpis 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Wykonawcy/ </w:t>
      </w:r>
      <w:r w:rsidR="00D37238">
        <w:rPr>
          <w:rFonts w:ascii="Arial" w:hAnsi="Arial" w:cs="Arial"/>
          <w:color w:val="000000"/>
          <w:sz w:val="16"/>
          <w:szCs w:val="16"/>
        </w:rPr>
        <w:t>p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ełnomocnika </w:t>
      </w:r>
      <w:r w:rsidR="00D41FD0" w:rsidRPr="0062773C">
        <w:rPr>
          <w:rFonts w:ascii="Arial" w:hAnsi="Arial" w:cs="Arial"/>
          <w:color w:val="000000"/>
          <w:sz w:val="16"/>
          <w:szCs w:val="16"/>
        </w:rPr>
        <w:t>)</w:t>
      </w:r>
    </w:p>
    <w:p w14:paraId="00A0764B" w14:textId="123F1072" w:rsidR="005C1DBF" w:rsidRDefault="005C1DBF" w:rsidP="00D71555">
      <w:pPr>
        <w:ind w:right="-227"/>
        <w:rPr>
          <w:rFonts w:ascii="Arial" w:hAnsi="Arial" w:cs="Arial"/>
        </w:rPr>
      </w:pPr>
    </w:p>
    <w:p w14:paraId="186697D8" w14:textId="32DBF650" w:rsidR="00AE510C" w:rsidRDefault="00AE510C" w:rsidP="00D71555">
      <w:pPr>
        <w:ind w:right="-227"/>
        <w:rPr>
          <w:rFonts w:ascii="Arial" w:hAnsi="Arial" w:cs="Arial"/>
        </w:rPr>
      </w:pPr>
    </w:p>
    <w:p w14:paraId="3B85216C" w14:textId="77777777" w:rsidR="00AE510C" w:rsidRDefault="00AE510C" w:rsidP="00D71555">
      <w:pPr>
        <w:ind w:right="-227"/>
        <w:rPr>
          <w:rFonts w:ascii="Arial" w:hAnsi="Arial" w:cs="Arial"/>
        </w:rPr>
      </w:pPr>
    </w:p>
    <w:p w14:paraId="26E6D5EB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00A95478" w14:textId="77777777" w:rsidR="00F10509" w:rsidRPr="00A54949" w:rsidRDefault="00A54949" w:rsidP="00A54949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lastRenderedPageBreak/>
        <w:t>INFORMACJA DOTYCZĄCA SPEŁNIANIA WARUNKÓW UDZIAŁU W POSTĘPOWANIU:</w:t>
      </w:r>
    </w:p>
    <w:p w14:paraId="7B1A3221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7021CD4" w14:textId="35913E5D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</w:t>
      </w:r>
      <w:r w:rsidRPr="00844CE6">
        <w:rPr>
          <w:rFonts w:ascii="Arial" w:hAnsi="Arial" w:cs="Arial"/>
          <w:b/>
          <w:color w:val="000000"/>
        </w:rPr>
        <w:t>spełniam warunki udziału w postępowaniu</w:t>
      </w:r>
      <w:r w:rsidRPr="00C50465">
        <w:rPr>
          <w:rFonts w:ascii="Arial" w:hAnsi="Arial" w:cs="Arial"/>
          <w:color w:val="000000"/>
        </w:rPr>
        <w:t xml:space="preserve"> określon</w:t>
      </w:r>
      <w:r w:rsidR="00EA7F1C">
        <w:rPr>
          <w:rFonts w:ascii="Arial" w:hAnsi="Arial" w:cs="Arial"/>
          <w:color w:val="000000"/>
        </w:rPr>
        <w:t>e przez zamawiającego</w:t>
      </w:r>
      <w:r w:rsidR="00AE510C">
        <w:rPr>
          <w:rFonts w:ascii="Arial" w:hAnsi="Arial" w:cs="Arial"/>
          <w:color w:val="000000"/>
        </w:rPr>
        <w:br/>
      </w:r>
      <w:r w:rsidR="00EA7F1C">
        <w:rPr>
          <w:rFonts w:ascii="Arial" w:hAnsi="Arial" w:cs="Arial"/>
          <w:color w:val="000000"/>
        </w:rPr>
        <w:t xml:space="preserve">w części </w:t>
      </w:r>
      <w:r w:rsidRPr="00C50465">
        <w:rPr>
          <w:rFonts w:ascii="Arial" w:hAnsi="Arial" w:cs="Arial"/>
          <w:color w:val="000000"/>
        </w:rPr>
        <w:t>V</w:t>
      </w:r>
      <w:r w:rsidR="004102F9">
        <w:rPr>
          <w:rFonts w:ascii="Arial" w:hAnsi="Arial" w:cs="Arial"/>
          <w:color w:val="000000"/>
        </w:rPr>
        <w:t>I</w:t>
      </w:r>
      <w:r w:rsidR="00F10509">
        <w:rPr>
          <w:rFonts w:ascii="Arial" w:hAnsi="Arial" w:cs="Arial"/>
          <w:color w:val="000000"/>
        </w:rPr>
        <w:t>I</w:t>
      </w:r>
      <w:r w:rsidR="00D37238">
        <w:rPr>
          <w:rFonts w:ascii="Arial" w:hAnsi="Arial" w:cs="Arial"/>
          <w:color w:val="000000"/>
        </w:rPr>
        <w:t>I</w:t>
      </w:r>
      <w:r w:rsidRPr="00C50465">
        <w:rPr>
          <w:rFonts w:ascii="Arial" w:hAnsi="Arial" w:cs="Arial"/>
          <w:color w:val="000000"/>
        </w:rPr>
        <w:t xml:space="preserve"> Specyfikacji Warunków Zamówienia. </w:t>
      </w:r>
    </w:p>
    <w:p w14:paraId="6718CFCC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DE8BCB2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49BCE9C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              …………….………………………………..……………</w:t>
      </w:r>
    </w:p>
    <w:p w14:paraId="0851F744" w14:textId="697E38D7" w:rsidR="00031314" w:rsidRPr="00B84A57" w:rsidRDefault="00031314" w:rsidP="00031314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(podpis Wykonawcy / </w:t>
      </w:r>
      <w:r w:rsidR="00D37238">
        <w:rPr>
          <w:rFonts w:ascii="Arial" w:hAnsi="Arial" w:cs="Arial"/>
          <w:color w:val="000000"/>
          <w:sz w:val="18"/>
          <w:szCs w:val="18"/>
        </w:rPr>
        <w:t>p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ełnomocnika) </w:t>
      </w:r>
    </w:p>
    <w:p w14:paraId="2A7FD594" w14:textId="39476A31" w:rsidR="00031314" w:rsidRDefault="00031314" w:rsidP="00031314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053151D5" w14:textId="77777777" w:rsidR="00A54949" w:rsidRDefault="00A54949" w:rsidP="00031314">
      <w:pPr>
        <w:suppressAutoHyphens w:val="0"/>
        <w:autoSpaceDE w:val="0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01CFB4B" w14:textId="664E1938" w:rsidR="00031314" w:rsidRPr="00A54949" w:rsidRDefault="00031314" w:rsidP="00B85454">
      <w:pPr>
        <w:numPr>
          <w:ilvl w:val="0"/>
          <w:numId w:val="16"/>
        </w:numPr>
        <w:shd w:val="clear" w:color="auto" w:fill="BFBFBF"/>
        <w:suppressAutoHyphens w:val="0"/>
        <w:autoSpaceDE w:val="0"/>
        <w:spacing w:after="240"/>
        <w:jc w:val="both"/>
        <w:rPr>
          <w:rFonts w:ascii="Calibri Light" w:hAnsi="Calibri Light" w:cs="Calibri Light"/>
          <w:b/>
          <w:sz w:val="21"/>
          <w:szCs w:val="21"/>
        </w:rPr>
      </w:pPr>
      <w:r w:rsidRPr="00A54949">
        <w:rPr>
          <w:rFonts w:ascii="Calibri Light" w:hAnsi="Calibri Light" w:cs="Calibri Light"/>
          <w:b/>
          <w:sz w:val="21"/>
          <w:szCs w:val="21"/>
        </w:rPr>
        <w:t>INFORMACJA W ZWIĄZKU Z POLEGANIEM NA ZASOBACH INNYCH PODMIOTÓW</w:t>
      </w:r>
      <w:r w:rsidR="00D37238">
        <w:rPr>
          <w:rFonts w:ascii="Calibri Light" w:hAnsi="Calibri Light" w:cs="Calibri Light"/>
          <w:b/>
          <w:sz w:val="21"/>
          <w:szCs w:val="21"/>
        </w:rPr>
        <w:t xml:space="preserve"> ( jeśli dotyczy) </w:t>
      </w:r>
      <w:r w:rsidRPr="00A54949">
        <w:rPr>
          <w:rFonts w:ascii="Calibri Light" w:hAnsi="Calibri Light" w:cs="Calibri Light"/>
          <w:b/>
          <w:sz w:val="21"/>
          <w:szCs w:val="21"/>
        </w:rPr>
        <w:t xml:space="preserve">: </w:t>
      </w:r>
    </w:p>
    <w:p w14:paraId="02E15ED1" w14:textId="77777777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52102E6C" w14:textId="77777777" w:rsidR="00D37238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Oświadczam, że w celu wykazania spełniania warunków udziału w postępowaniu, określonych przez zamawiającego w Rozdziale V</w:t>
      </w:r>
      <w:r w:rsidR="00F10509">
        <w:rPr>
          <w:rFonts w:ascii="Arial" w:hAnsi="Arial" w:cs="Arial"/>
          <w:color w:val="000000"/>
        </w:rPr>
        <w:t>I</w:t>
      </w:r>
      <w:r w:rsidR="00A54949">
        <w:rPr>
          <w:rFonts w:ascii="Arial" w:hAnsi="Arial" w:cs="Arial"/>
          <w:color w:val="000000"/>
        </w:rPr>
        <w:t>I</w:t>
      </w:r>
      <w:r w:rsidR="00D37238">
        <w:rPr>
          <w:rFonts w:ascii="Arial" w:hAnsi="Arial" w:cs="Arial"/>
          <w:color w:val="000000"/>
        </w:rPr>
        <w:t>I</w:t>
      </w:r>
      <w:r w:rsidRPr="00C50465">
        <w:rPr>
          <w:rFonts w:ascii="Arial" w:hAnsi="Arial" w:cs="Arial"/>
          <w:color w:val="000000"/>
        </w:rPr>
        <w:t xml:space="preserve"> Specyfikacji Warunków Zamówienia polegam na zasobach </w:t>
      </w:r>
    </w:p>
    <w:p w14:paraId="1AFF20FD" w14:textId="561A8293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następującego/</w:t>
      </w:r>
      <w:proofErr w:type="spellStart"/>
      <w:r w:rsidRPr="00C50465">
        <w:rPr>
          <w:rFonts w:ascii="Arial" w:hAnsi="Arial" w:cs="Arial"/>
          <w:color w:val="000000"/>
        </w:rPr>
        <w:t>ych</w:t>
      </w:r>
      <w:proofErr w:type="spellEnd"/>
      <w:r w:rsidRPr="00C50465">
        <w:rPr>
          <w:rFonts w:ascii="Arial" w:hAnsi="Arial" w:cs="Arial"/>
          <w:color w:val="000000"/>
        </w:rPr>
        <w:t xml:space="preserve"> podmiotu/ów: </w:t>
      </w:r>
    </w:p>
    <w:p w14:paraId="48A15211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…………………………………………………………………………………………………………………………………………………………..</w:t>
      </w:r>
    </w:p>
    <w:p w14:paraId="6FD643F1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w następującym zakresie: </w:t>
      </w:r>
    </w:p>
    <w:p w14:paraId="09F978BA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………………………………………………………………………………………………………………………………………………………….</w:t>
      </w:r>
    </w:p>
    <w:p w14:paraId="42993AEE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0B76A19E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b/>
          <w:color w:val="000000"/>
          <w:u w:val="single"/>
        </w:rPr>
      </w:pPr>
      <w:r w:rsidRPr="00C50465">
        <w:rPr>
          <w:rFonts w:ascii="Arial" w:hAnsi="Arial" w:cs="Arial"/>
          <w:i/>
          <w:iCs/>
          <w:color w:val="000000"/>
        </w:rPr>
        <w:t xml:space="preserve">(wskazać podmiot i określić odpowiedni zakres dla wskazanego podmiotu). </w:t>
      </w:r>
    </w:p>
    <w:p w14:paraId="09992AA1" w14:textId="77777777" w:rsidR="00D37238" w:rsidRDefault="00D37238" w:rsidP="00031314">
      <w:pPr>
        <w:suppressAutoHyphens w:val="0"/>
        <w:autoSpaceDE w:val="0"/>
        <w:spacing w:line="276" w:lineRule="auto"/>
        <w:rPr>
          <w:rFonts w:ascii="Arial" w:hAnsi="Arial" w:cs="Arial"/>
          <w:b/>
          <w:color w:val="000000"/>
          <w:u w:val="single"/>
        </w:rPr>
      </w:pPr>
    </w:p>
    <w:p w14:paraId="6122E61D" w14:textId="53734E8C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b/>
          <w:color w:val="000000"/>
          <w:u w:val="single"/>
        </w:rPr>
        <w:t xml:space="preserve">w związku z czym przedkładam wraz z ofertą: </w:t>
      </w:r>
    </w:p>
    <w:p w14:paraId="12E2DDD3" w14:textId="099B94D0" w:rsidR="00031314" w:rsidRPr="00C50465" w:rsidRDefault="00031314" w:rsidP="00031314">
      <w:pPr>
        <w:suppressAutoHyphens w:val="0"/>
        <w:autoSpaceDE w:val="0"/>
        <w:spacing w:after="47"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1) </w:t>
      </w:r>
      <w:r w:rsidRPr="00C50465">
        <w:rPr>
          <w:rFonts w:ascii="Arial" w:hAnsi="Arial" w:cs="Arial"/>
          <w:b/>
          <w:color w:val="000000"/>
        </w:rPr>
        <w:t>zobowiązanie w/w podmiotu</w:t>
      </w:r>
      <w:r w:rsidRPr="00C50465">
        <w:rPr>
          <w:rFonts w:ascii="Arial" w:hAnsi="Arial" w:cs="Arial"/>
          <w:color w:val="000000"/>
        </w:rPr>
        <w:t xml:space="preserve"> (-ów) do udostępnienia wskazanych zasobów, sporządzone zgodnie z </w:t>
      </w:r>
      <w:r w:rsidR="00D37238">
        <w:rPr>
          <w:rFonts w:ascii="Arial" w:hAnsi="Arial" w:cs="Arial"/>
          <w:color w:val="000000"/>
        </w:rPr>
        <w:t>zapisami XI.</w:t>
      </w:r>
    </w:p>
    <w:p w14:paraId="2464A1B9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2) </w:t>
      </w:r>
      <w:r w:rsidRPr="00C50465">
        <w:rPr>
          <w:rFonts w:ascii="Arial" w:hAnsi="Arial" w:cs="Arial"/>
          <w:b/>
          <w:color w:val="000000"/>
        </w:rPr>
        <w:t>inny dokument</w:t>
      </w:r>
      <w:r w:rsidRPr="00C50465">
        <w:rPr>
          <w:rFonts w:ascii="Arial" w:hAnsi="Arial" w:cs="Arial"/>
          <w:color w:val="000000"/>
        </w:rPr>
        <w:t xml:space="preserve"> potwierdzający dysponowanie przez podmiot wskazanymi zasobami tj.:* </w:t>
      </w:r>
    </w:p>
    <w:p w14:paraId="439D0748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7A2D1D29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C50465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FC49D17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i/>
          <w:iCs/>
          <w:color w:val="000000"/>
        </w:rPr>
        <w:t xml:space="preserve">*niepotrzebne skreślić </w:t>
      </w:r>
    </w:p>
    <w:p w14:paraId="24CB441D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1C398E5" w14:textId="77777777" w:rsidR="00D37238" w:rsidRDefault="00031314" w:rsidP="00031314">
      <w:pPr>
        <w:ind w:right="-227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</w:t>
      </w:r>
      <w:r w:rsidR="00D37238">
        <w:rPr>
          <w:rFonts w:ascii="Arial" w:hAnsi="Arial" w:cs="Arial"/>
          <w:color w:val="000000"/>
        </w:rPr>
        <w:t xml:space="preserve">3) Oświadczenie podmiotu </w:t>
      </w:r>
      <w:r w:rsidR="00D37238" w:rsidRPr="00D37238">
        <w:rPr>
          <w:rFonts w:ascii="Arial" w:hAnsi="Arial" w:cs="Arial"/>
          <w:color w:val="000000"/>
        </w:rPr>
        <w:t>potwierdzające brak podstaw wykluczenia tego podmiotu oraz odpowiednio spełnianie warunków udziału w postępowaniu</w:t>
      </w:r>
      <w:r w:rsidR="00D37238">
        <w:rPr>
          <w:rFonts w:ascii="Arial" w:hAnsi="Arial" w:cs="Arial"/>
          <w:color w:val="000000"/>
        </w:rPr>
        <w:t>.</w:t>
      </w:r>
    </w:p>
    <w:p w14:paraId="2500CE53" w14:textId="5FE3D086" w:rsidR="00AB1F90" w:rsidRDefault="00031314" w:rsidP="00031314">
      <w:pPr>
        <w:ind w:right="-227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</w:t>
      </w:r>
    </w:p>
    <w:p w14:paraId="2AF80C10" w14:textId="77777777" w:rsidR="00AB1F90" w:rsidRDefault="00AB1F90" w:rsidP="00031314">
      <w:pPr>
        <w:ind w:right="-227"/>
        <w:rPr>
          <w:rFonts w:ascii="Arial" w:hAnsi="Arial" w:cs="Arial"/>
          <w:color w:val="000000"/>
        </w:rPr>
      </w:pPr>
    </w:p>
    <w:p w14:paraId="08F3875A" w14:textId="77777777" w:rsidR="00031314" w:rsidRPr="00C50465" w:rsidRDefault="00AB1F90" w:rsidP="00031314">
      <w:pPr>
        <w:ind w:right="-2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</w:t>
      </w:r>
      <w:r w:rsidR="00031314" w:rsidRPr="00C50465">
        <w:rPr>
          <w:rFonts w:ascii="Arial" w:hAnsi="Arial" w:cs="Arial"/>
          <w:color w:val="000000"/>
        </w:rPr>
        <w:t xml:space="preserve">……………………………………………………………………. </w:t>
      </w:r>
    </w:p>
    <w:p w14:paraId="019C2A64" w14:textId="2B10F588" w:rsidR="00031314" w:rsidRPr="00B84A57" w:rsidRDefault="00031314" w:rsidP="00031314">
      <w:pPr>
        <w:ind w:right="-227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 </w:t>
      </w:r>
      <w:r w:rsidR="00B84A57">
        <w:rPr>
          <w:rFonts w:ascii="Arial" w:hAnsi="Arial" w:cs="Arial"/>
          <w:color w:val="000000"/>
          <w:sz w:val="18"/>
          <w:szCs w:val="18"/>
        </w:rPr>
        <w:t xml:space="preserve">           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 (podpis Wykonawcy / </w:t>
      </w:r>
      <w:r w:rsidR="00BC4C25">
        <w:rPr>
          <w:rFonts w:ascii="Arial" w:hAnsi="Arial" w:cs="Arial"/>
          <w:color w:val="000000"/>
          <w:sz w:val="18"/>
          <w:szCs w:val="18"/>
        </w:rPr>
        <w:t>p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ełnomocnika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>)</w:t>
      </w:r>
    </w:p>
    <w:p w14:paraId="5F12F5A0" w14:textId="77777777" w:rsidR="00A54949" w:rsidRPr="00B84A57" w:rsidRDefault="00A54949" w:rsidP="00031314">
      <w:pPr>
        <w:ind w:right="-227"/>
        <w:rPr>
          <w:rFonts w:ascii="Arial" w:hAnsi="Arial" w:cs="Arial"/>
          <w:color w:val="000000"/>
          <w:sz w:val="18"/>
          <w:szCs w:val="18"/>
        </w:rPr>
      </w:pPr>
    </w:p>
    <w:p w14:paraId="7565D6E9" w14:textId="77777777" w:rsidR="00A54949" w:rsidRPr="00C50465" w:rsidRDefault="00A54949" w:rsidP="00031314">
      <w:pPr>
        <w:ind w:right="-227"/>
        <w:rPr>
          <w:rFonts w:ascii="Arial" w:hAnsi="Arial" w:cs="Arial"/>
          <w:color w:val="000000"/>
        </w:rPr>
      </w:pPr>
    </w:p>
    <w:p w14:paraId="5EF2A181" w14:textId="77777777" w:rsidR="00031314" w:rsidRDefault="00031314" w:rsidP="00031314">
      <w:pPr>
        <w:ind w:left="4956" w:right="-227" w:firstLine="708"/>
        <w:rPr>
          <w:rFonts w:ascii="Arial" w:hAnsi="Arial" w:cs="Arial"/>
          <w:color w:val="000000"/>
          <w:sz w:val="16"/>
          <w:szCs w:val="16"/>
        </w:rPr>
      </w:pPr>
    </w:p>
    <w:p w14:paraId="1D2AAB41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8F8AAD8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46BEC5DC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22"/>
          <w:szCs w:val="22"/>
        </w:rPr>
      </w:pPr>
      <w:r w:rsidRPr="00B222B4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1FB954E7" w14:textId="77777777" w:rsidR="00F10509" w:rsidRDefault="00F10509" w:rsidP="00412BC6">
      <w:pPr>
        <w:rPr>
          <w:rFonts w:ascii="Arial" w:hAnsi="Arial" w:cs="Arial"/>
        </w:rPr>
      </w:pPr>
    </w:p>
    <w:p w14:paraId="23FADC70" w14:textId="77777777" w:rsidR="00F10509" w:rsidRDefault="00F10509" w:rsidP="00412BC6">
      <w:pPr>
        <w:rPr>
          <w:rFonts w:ascii="Arial" w:hAnsi="Arial" w:cs="Arial"/>
        </w:rPr>
      </w:pPr>
    </w:p>
    <w:p w14:paraId="69E78934" w14:textId="77777777" w:rsidR="00844CE6" w:rsidRDefault="00844CE6" w:rsidP="00412BC6">
      <w:pPr>
        <w:rPr>
          <w:rFonts w:ascii="Arial" w:hAnsi="Arial" w:cs="Arial"/>
        </w:rPr>
      </w:pPr>
    </w:p>
    <w:p w14:paraId="72878BE5" w14:textId="77777777" w:rsidR="00844CE6" w:rsidRDefault="00844CE6" w:rsidP="00412BC6">
      <w:pPr>
        <w:rPr>
          <w:rFonts w:ascii="Arial" w:hAnsi="Arial" w:cs="Arial"/>
        </w:rPr>
      </w:pPr>
    </w:p>
    <w:p w14:paraId="550EC1A2" w14:textId="77777777" w:rsidR="00844CE6" w:rsidRDefault="00844CE6" w:rsidP="00412BC6">
      <w:pPr>
        <w:rPr>
          <w:rFonts w:ascii="Arial" w:hAnsi="Arial" w:cs="Arial"/>
        </w:rPr>
      </w:pPr>
    </w:p>
    <w:p w14:paraId="32273DD7" w14:textId="77777777" w:rsidR="00844CE6" w:rsidRDefault="00844CE6" w:rsidP="00412BC6">
      <w:pPr>
        <w:rPr>
          <w:rFonts w:ascii="Arial" w:hAnsi="Arial" w:cs="Arial"/>
        </w:rPr>
      </w:pPr>
    </w:p>
    <w:p w14:paraId="267C40B7" w14:textId="77777777" w:rsidR="00031314" w:rsidRDefault="00031314" w:rsidP="00317354">
      <w:pPr>
        <w:ind w:right="-227"/>
        <w:rPr>
          <w:rFonts w:ascii="Arial" w:hAnsi="Arial" w:cs="Arial"/>
        </w:rPr>
      </w:pPr>
    </w:p>
    <w:sectPr w:rsidR="00031314" w:rsidSect="0020047F">
      <w:headerReference w:type="default" r:id="rId8"/>
      <w:pgSz w:w="11906" w:h="16838"/>
      <w:pgMar w:top="1985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8F828" w14:textId="77777777" w:rsidR="0006059E" w:rsidRDefault="0006059E" w:rsidP="00031314">
      <w:r>
        <w:separator/>
      </w:r>
    </w:p>
  </w:endnote>
  <w:endnote w:type="continuationSeparator" w:id="0">
    <w:p w14:paraId="3E56BFE0" w14:textId="77777777" w:rsidR="0006059E" w:rsidRDefault="0006059E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Heiti TC Light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2BEF4" w14:textId="77777777" w:rsidR="0006059E" w:rsidRDefault="0006059E" w:rsidP="00031314">
      <w:r>
        <w:separator/>
      </w:r>
    </w:p>
  </w:footnote>
  <w:footnote w:type="continuationSeparator" w:id="0">
    <w:p w14:paraId="776F37CC" w14:textId="77777777" w:rsidR="0006059E" w:rsidRDefault="0006059E" w:rsidP="00031314">
      <w:r>
        <w:continuationSeparator/>
      </w:r>
    </w:p>
  </w:footnote>
  <w:footnote w:id="1">
    <w:p w14:paraId="1C590F36" w14:textId="77777777" w:rsidR="00B140BA" w:rsidRPr="000B4774" w:rsidRDefault="00B140BA" w:rsidP="00B140BA">
      <w:pPr>
        <w:pStyle w:val="Tekstprzypisudolnego"/>
        <w:rPr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B4774">
        <w:rPr>
          <w:sz w:val="16"/>
          <w:szCs w:val="16"/>
          <w:lang w:val="pl-PL"/>
        </w:rPr>
        <w:t>W przypadku Wykonawców składających ofertę wspólnie, oświadczenie wype</w:t>
      </w:r>
      <w:r>
        <w:rPr>
          <w:sz w:val="16"/>
          <w:szCs w:val="16"/>
          <w:lang w:val="pl-PL"/>
        </w:rPr>
        <w:t>łnia osobno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DF001" w14:textId="77777777" w:rsidR="00FA3A1D" w:rsidRPr="00E2026D" w:rsidRDefault="00413121" w:rsidP="0020047F">
    <w:pPr>
      <w:pStyle w:val="Nagwek"/>
      <w:ind w:left="-993"/>
      <w:rPr>
        <w:rFonts w:ascii="Arial" w:hAnsi="Arial" w:cs="Arial"/>
        <w:color w:val="595959"/>
      </w:rPr>
    </w:pPr>
    <w:r>
      <w:rPr>
        <w:rFonts w:ascii="Arial" w:hAnsi="Arial" w:cs="Arial"/>
        <w:noProof/>
        <w:color w:val="595959"/>
        <w:lang w:val="pl-PL" w:eastAsia="pl-PL"/>
      </w:rPr>
      <w:drawing>
        <wp:inline distT="0" distB="0" distL="0" distR="0" wp14:anchorId="2B518AE7" wp14:editId="724A8B71">
          <wp:extent cx="5753100" cy="1371600"/>
          <wp:effectExtent l="0" t="0" r="0" b="0"/>
          <wp:docPr id="1" name="Obraz 1" descr="logo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D1201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7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210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74107">
    <w:abstractNumId w:val="2"/>
    <w:lvlOverride w:ilvl="0">
      <w:startOverride w:val="1"/>
    </w:lvlOverride>
  </w:num>
  <w:num w:numId="3" w16cid:durableId="499538325">
    <w:abstractNumId w:val="8"/>
    <w:lvlOverride w:ilvl="0">
      <w:startOverride w:val="1"/>
    </w:lvlOverride>
  </w:num>
  <w:num w:numId="4" w16cid:durableId="1345979355">
    <w:abstractNumId w:val="9"/>
    <w:lvlOverride w:ilvl="0">
      <w:startOverride w:val="1"/>
    </w:lvlOverride>
  </w:num>
  <w:num w:numId="5" w16cid:durableId="1990132343">
    <w:abstractNumId w:val="1"/>
  </w:num>
  <w:num w:numId="6" w16cid:durableId="436602960">
    <w:abstractNumId w:val="4"/>
    <w:lvlOverride w:ilvl="0">
      <w:startOverride w:val="1"/>
    </w:lvlOverride>
  </w:num>
  <w:num w:numId="7" w16cid:durableId="256443198">
    <w:abstractNumId w:val="7"/>
    <w:lvlOverride w:ilvl="0">
      <w:startOverride w:val="1"/>
    </w:lvlOverride>
  </w:num>
  <w:num w:numId="8" w16cid:durableId="441416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2585994">
    <w:abstractNumId w:val="16"/>
  </w:num>
  <w:num w:numId="10" w16cid:durableId="1567255165">
    <w:abstractNumId w:val="13"/>
  </w:num>
  <w:num w:numId="11" w16cid:durableId="97412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6389874">
    <w:abstractNumId w:val="5"/>
    <w:lvlOverride w:ilvl="0">
      <w:startOverride w:val="1"/>
    </w:lvlOverride>
  </w:num>
  <w:num w:numId="13" w16cid:durableId="1215193521">
    <w:abstractNumId w:val="17"/>
    <w:lvlOverride w:ilvl="0">
      <w:startOverride w:val="1"/>
    </w:lvlOverride>
  </w:num>
  <w:num w:numId="14" w16cid:durableId="1972786634">
    <w:abstractNumId w:val="46"/>
  </w:num>
  <w:num w:numId="15" w16cid:durableId="634457712">
    <w:abstractNumId w:val="45"/>
  </w:num>
  <w:num w:numId="16" w16cid:durableId="1371881554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769"/>
    <w:rsid w:val="0000498D"/>
    <w:rsid w:val="00031314"/>
    <w:rsid w:val="00060416"/>
    <w:rsid w:val="0006059E"/>
    <w:rsid w:val="00072579"/>
    <w:rsid w:val="00086769"/>
    <w:rsid w:val="000B4774"/>
    <w:rsid w:val="000D18A7"/>
    <w:rsid w:val="000D45F6"/>
    <w:rsid w:val="000E0DC9"/>
    <w:rsid w:val="000E5C10"/>
    <w:rsid w:val="000F4B1E"/>
    <w:rsid w:val="001112E6"/>
    <w:rsid w:val="00144E22"/>
    <w:rsid w:val="00174CA9"/>
    <w:rsid w:val="00174F85"/>
    <w:rsid w:val="0019408F"/>
    <w:rsid w:val="001A121A"/>
    <w:rsid w:val="001E3041"/>
    <w:rsid w:val="0020047F"/>
    <w:rsid w:val="00244FC0"/>
    <w:rsid w:val="002477FD"/>
    <w:rsid w:val="0026204E"/>
    <w:rsid w:val="002A1D7E"/>
    <w:rsid w:val="002B5264"/>
    <w:rsid w:val="002D7F31"/>
    <w:rsid w:val="00315686"/>
    <w:rsid w:val="00317354"/>
    <w:rsid w:val="0033726A"/>
    <w:rsid w:val="003A2CDB"/>
    <w:rsid w:val="003C2EFD"/>
    <w:rsid w:val="003D333C"/>
    <w:rsid w:val="003F73B5"/>
    <w:rsid w:val="004102F9"/>
    <w:rsid w:val="00412BC6"/>
    <w:rsid w:val="00413121"/>
    <w:rsid w:val="00416A39"/>
    <w:rsid w:val="00455D10"/>
    <w:rsid w:val="0046333C"/>
    <w:rsid w:val="004B29CD"/>
    <w:rsid w:val="004B39C2"/>
    <w:rsid w:val="0050065D"/>
    <w:rsid w:val="00515A7C"/>
    <w:rsid w:val="00536AEF"/>
    <w:rsid w:val="00561050"/>
    <w:rsid w:val="00564B84"/>
    <w:rsid w:val="005878DE"/>
    <w:rsid w:val="005A42FB"/>
    <w:rsid w:val="005C1DBF"/>
    <w:rsid w:val="005E2849"/>
    <w:rsid w:val="005E4517"/>
    <w:rsid w:val="006025B3"/>
    <w:rsid w:val="0060531D"/>
    <w:rsid w:val="0062773C"/>
    <w:rsid w:val="00641EFF"/>
    <w:rsid w:val="006854FB"/>
    <w:rsid w:val="0069479F"/>
    <w:rsid w:val="006C6A0B"/>
    <w:rsid w:val="00766F44"/>
    <w:rsid w:val="007838AD"/>
    <w:rsid w:val="007F3649"/>
    <w:rsid w:val="007F5658"/>
    <w:rsid w:val="00812DC9"/>
    <w:rsid w:val="00826675"/>
    <w:rsid w:val="008308C5"/>
    <w:rsid w:val="00832DB7"/>
    <w:rsid w:val="00844CE6"/>
    <w:rsid w:val="008532E5"/>
    <w:rsid w:val="00854E02"/>
    <w:rsid w:val="00855B50"/>
    <w:rsid w:val="00864997"/>
    <w:rsid w:val="00894E55"/>
    <w:rsid w:val="008D221A"/>
    <w:rsid w:val="008D62FD"/>
    <w:rsid w:val="008E2D6C"/>
    <w:rsid w:val="008F49E7"/>
    <w:rsid w:val="008F4D15"/>
    <w:rsid w:val="008F6DC1"/>
    <w:rsid w:val="00914300"/>
    <w:rsid w:val="0091692A"/>
    <w:rsid w:val="00926903"/>
    <w:rsid w:val="009903A0"/>
    <w:rsid w:val="009A0E04"/>
    <w:rsid w:val="009B65F2"/>
    <w:rsid w:val="009B7B4F"/>
    <w:rsid w:val="00A03D72"/>
    <w:rsid w:val="00A05DAA"/>
    <w:rsid w:val="00A54949"/>
    <w:rsid w:val="00A74030"/>
    <w:rsid w:val="00A74D50"/>
    <w:rsid w:val="00A93E97"/>
    <w:rsid w:val="00A955CA"/>
    <w:rsid w:val="00AB1F90"/>
    <w:rsid w:val="00AC0EE5"/>
    <w:rsid w:val="00AE510C"/>
    <w:rsid w:val="00B140BA"/>
    <w:rsid w:val="00B22D4D"/>
    <w:rsid w:val="00B358B9"/>
    <w:rsid w:val="00B53802"/>
    <w:rsid w:val="00B84A57"/>
    <w:rsid w:val="00B85454"/>
    <w:rsid w:val="00BB6BE7"/>
    <w:rsid w:val="00BC4C25"/>
    <w:rsid w:val="00BD0875"/>
    <w:rsid w:val="00BD1235"/>
    <w:rsid w:val="00C305ED"/>
    <w:rsid w:val="00C63584"/>
    <w:rsid w:val="00C6494E"/>
    <w:rsid w:val="00C74EAA"/>
    <w:rsid w:val="00CF26CA"/>
    <w:rsid w:val="00CF4797"/>
    <w:rsid w:val="00D37238"/>
    <w:rsid w:val="00D41FD0"/>
    <w:rsid w:val="00D623F5"/>
    <w:rsid w:val="00D63CC6"/>
    <w:rsid w:val="00D71555"/>
    <w:rsid w:val="00DE3B1E"/>
    <w:rsid w:val="00E30170"/>
    <w:rsid w:val="00EA7F1C"/>
    <w:rsid w:val="00EB2D9F"/>
    <w:rsid w:val="00ED2900"/>
    <w:rsid w:val="00F0433F"/>
    <w:rsid w:val="00F10509"/>
    <w:rsid w:val="00F276BE"/>
    <w:rsid w:val="00F57EB5"/>
    <w:rsid w:val="00FA3A1D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E9E7E"/>
  <w15:chartTrackingRefBased/>
  <w15:docId w15:val="{F5850737-E2DE-42D9-A9D1-AEB5A17C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customStyle="1" w:styleId="Nierozpoznanawzmianka1">
    <w:name w:val="Nierozpoznana wzmianka1"/>
    <w:uiPriority w:val="99"/>
    <w:semiHidden/>
    <w:unhideWhenUsed/>
    <w:rsid w:val="00A05DAA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864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E29B-03C6-46D7-9207-24A1F205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2026-04-07T08:42:00Z</dcterms:created>
  <dcterms:modified xsi:type="dcterms:W3CDTF">2026-04-22T10:33:00Z</dcterms:modified>
</cp:coreProperties>
</file>